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7C7B9" w14:textId="69538798" w:rsidR="00CF187D" w:rsidRPr="008B110E" w:rsidRDefault="008B110E" w:rsidP="008B110E">
      <w:pPr>
        <w:spacing w:before="36"/>
        <w:ind w:left="4486" w:right="4486"/>
        <w:jc w:val="center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sz w:val="22"/>
          <w:szCs w:val="22"/>
        </w:rPr>
        <w:t>Zakariah Salter</w:t>
      </w:r>
    </w:p>
    <w:p w14:paraId="6D95DC9F" w14:textId="77777777" w:rsidR="00CF187D" w:rsidRPr="008B110E" w:rsidRDefault="00431A0E">
      <w:pPr>
        <w:ind w:left="10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color w:val="363435"/>
          <w:spacing w:val="-24"/>
          <w:sz w:val="22"/>
          <w:szCs w:val="22"/>
        </w:rPr>
        <w:t>Y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our Street</w:t>
      </w:r>
      <w:r w:rsidRPr="008B110E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Address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8B110E">
        <w:rPr>
          <w:rFonts w:asciiTheme="minorHAnsi" w:hAnsiTheme="minorHAnsi" w:cstheme="minorHAnsi"/>
          <w:color w:val="363435"/>
          <w:spacing w:val="15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color w:val="363435"/>
          <w:spacing w:val="-24"/>
          <w:sz w:val="22"/>
          <w:szCs w:val="22"/>
        </w:rPr>
        <w:t>Y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our Phone Number</w:t>
      </w:r>
    </w:p>
    <w:p w14:paraId="293DA67D" w14:textId="77777777" w:rsidR="00CF187D" w:rsidRPr="008B110E" w:rsidRDefault="00CF187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D28E473" w14:textId="77777777" w:rsidR="00CF187D" w:rsidRPr="008B110E" w:rsidRDefault="00431A0E">
      <w:pPr>
        <w:ind w:left="10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color w:val="363435"/>
          <w:spacing w:val="-24"/>
          <w:sz w:val="22"/>
          <w:szCs w:val="22"/>
        </w:rPr>
        <w:t>Y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our Cit</w:t>
      </w:r>
      <w:r w:rsidRPr="008B110E">
        <w:rPr>
          <w:rFonts w:asciiTheme="minorHAnsi" w:hAnsiTheme="minorHAnsi" w:cstheme="minorHAnsi"/>
          <w:color w:val="363435"/>
          <w:spacing w:val="-14"/>
          <w:sz w:val="22"/>
          <w:szCs w:val="22"/>
        </w:rPr>
        <w:t>y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 xml:space="preserve">, State, Zip Code                                                                                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 xml:space="preserve">                                                     </w:t>
      </w:r>
      <w:r w:rsidRPr="008B110E">
        <w:rPr>
          <w:rFonts w:asciiTheme="minorHAnsi" w:hAnsiTheme="minorHAnsi" w:cstheme="minorHAnsi"/>
          <w:color w:val="363435"/>
          <w:spacing w:val="1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color w:val="363435"/>
          <w:spacing w:val="-24"/>
          <w:sz w:val="22"/>
          <w:szCs w:val="22"/>
        </w:rPr>
        <w:t>Y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our</w:t>
      </w:r>
      <w:r w:rsidRPr="008B110E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E-mail</w:t>
      </w:r>
    </w:p>
    <w:p w14:paraId="64D0DDDA" w14:textId="77777777" w:rsidR="00CF187D" w:rsidRPr="008B110E" w:rsidRDefault="00CF187D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BDBD860" w14:textId="77777777" w:rsidR="00CF187D" w:rsidRPr="008B110E" w:rsidRDefault="00CF187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08AF17" w14:textId="77777777" w:rsidR="00CF187D" w:rsidRPr="008B110E" w:rsidRDefault="00431A0E">
      <w:pPr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8B110E">
        <w:rPr>
          <w:rFonts w:asciiTheme="minorHAnsi" w:hAnsiTheme="minorHAnsi" w:cstheme="minorHAnsi"/>
          <w:b/>
          <w:bCs/>
          <w:color w:val="363435"/>
          <w:sz w:val="22"/>
          <w:szCs w:val="22"/>
        </w:rPr>
        <w:t>EDUC</w:t>
      </w:r>
      <w:r w:rsidRPr="008B110E">
        <w:rPr>
          <w:rFonts w:asciiTheme="minorHAnsi" w:hAnsiTheme="minorHAnsi" w:cstheme="minorHAnsi"/>
          <w:b/>
          <w:bCs/>
          <w:color w:val="363435"/>
          <w:spacing w:val="-24"/>
          <w:sz w:val="22"/>
          <w:szCs w:val="22"/>
        </w:rPr>
        <w:t>A</w:t>
      </w:r>
      <w:r w:rsidRPr="008B110E">
        <w:rPr>
          <w:rFonts w:asciiTheme="minorHAnsi" w:hAnsiTheme="minorHAnsi" w:cstheme="minorHAnsi"/>
          <w:b/>
          <w:bCs/>
          <w:color w:val="363435"/>
          <w:sz w:val="22"/>
          <w:szCs w:val="22"/>
        </w:rPr>
        <w:t>TION</w:t>
      </w:r>
    </w:p>
    <w:p w14:paraId="74320BD9" w14:textId="77777777" w:rsidR="00CF187D" w:rsidRPr="008B110E" w:rsidRDefault="00431A0E">
      <w:pPr>
        <w:spacing w:before="67"/>
        <w:ind w:left="82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color w:val="363435"/>
          <w:spacing w:val="-24"/>
          <w:sz w:val="22"/>
          <w:szCs w:val="22"/>
        </w:rPr>
        <w:t>Y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our School Name</w:t>
      </w:r>
    </w:p>
    <w:p w14:paraId="3EFD85D5" w14:textId="77777777" w:rsidR="00CF187D" w:rsidRPr="008B110E" w:rsidRDefault="00CF187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F041BEA" w14:textId="77777777" w:rsidR="00CF187D" w:rsidRPr="008B110E" w:rsidRDefault="00431A0E">
      <w:pPr>
        <w:ind w:left="82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color w:val="363435"/>
          <w:spacing w:val="-24"/>
          <w:sz w:val="22"/>
          <w:szCs w:val="22"/>
        </w:rPr>
        <w:t>Y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our Grade</w:t>
      </w:r>
    </w:p>
    <w:p w14:paraId="7BAFAA2F" w14:textId="77777777" w:rsidR="00CF187D" w:rsidRPr="008B110E" w:rsidRDefault="00CF187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D20C689" w14:textId="77777777" w:rsidR="00CF187D" w:rsidRPr="008B110E" w:rsidRDefault="00431A0E">
      <w:pPr>
        <w:ind w:left="82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8B110E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y special classes you h</w:t>
      </w:r>
      <w:r w:rsidRPr="008B110E">
        <w:rPr>
          <w:rFonts w:asciiTheme="minorHAnsi" w:hAnsiTheme="minorHAnsi" w:cstheme="minorHAnsi"/>
          <w:color w:val="363435"/>
          <w:spacing w:val="-4"/>
          <w:sz w:val="22"/>
          <w:szCs w:val="22"/>
        </w:rPr>
        <w:t>a</w:t>
      </w:r>
      <w:r w:rsidRPr="008B110E">
        <w:rPr>
          <w:rFonts w:asciiTheme="minorHAnsi" w:hAnsiTheme="minorHAnsi" w:cstheme="minorHAnsi"/>
          <w:color w:val="363435"/>
          <w:spacing w:val="-3"/>
          <w:sz w:val="22"/>
          <w:szCs w:val="22"/>
        </w:rPr>
        <w:t>v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e ta</w:t>
      </w:r>
      <w:r w:rsidRPr="008B110E">
        <w:rPr>
          <w:rFonts w:asciiTheme="minorHAnsi" w:hAnsiTheme="minorHAnsi" w:cstheme="minorHAnsi"/>
          <w:color w:val="363435"/>
          <w:spacing w:val="-2"/>
          <w:sz w:val="22"/>
          <w:szCs w:val="22"/>
        </w:rPr>
        <w:t>k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 xml:space="preserve">en and/or </w:t>
      </w:r>
      <w:r w:rsidRPr="008B110E">
        <w:rPr>
          <w:rFonts w:asciiTheme="minorHAnsi" w:hAnsiTheme="minorHAnsi" w:cstheme="minorHAnsi"/>
          <w:color w:val="363435"/>
          <w:spacing w:val="-3"/>
          <w:sz w:val="22"/>
          <w:szCs w:val="22"/>
        </w:rPr>
        <w:t>a</w:t>
      </w:r>
      <w:r w:rsidRPr="008B110E">
        <w:rPr>
          <w:rFonts w:asciiTheme="minorHAnsi" w:hAnsiTheme="minorHAnsi" w:cstheme="minorHAnsi"/>
          <w:color w:val="363435"/>
          <w:spacing w:val="-2"/>
          <w:sz w:val="22"/>
          <w:szCs w:val="22"/>
        </w:rPr>
        <w:t>w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ards/achi</w:t>
      </w:r>
      <w:r w:rsidRPr="008B110E">
        <w:rPr>
          <w:rFonts w:asciiTheme="minorHAnsi" w:hAnsiTheme="minorHAnsi" w:cstheme="minorHAnsi"/>
          <w:color w:val="363435"/>
          <w:spacing w:val="-5"/>
          <w:sz w:val="22"/>
          <w:szCs w:val="22"/>
        </w:rPr>
        <w:t>e</w:t>
      </w:r>
      <w:r w:rsidRPr="008B110E">
        <w:rPr>
          <w:rFonts w:asciiTheme="minorHAnsi" w:hAnsiTheme="minorHAnsi" w:cstheme="minorHAnsi"/>
          <w:color w:val="363435"/>
          <w:spacing w:val="-3"/>
          <w:sz w:val="22"/>
          <w:szCs w:val="22"/>
        </w:rPr>
        <w:t>v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ements you h</w:t>
      </w:r>
      <w:r w:rsidRPr="008B110E">
        <w:rPr>
          <w:rFonts w:asciiTheme="minorHAnsi" w:hAnsiTheme="minorHAnsi" w:cstheme="minorHAnsi"/>
          <w:color w:val="363435"/>
          <w:spacing w:val="-4"/>
          <w:sz w:val="22"/>
          <w:szCs w:val="22"/>
        </w:rPr>
        <w:t>a</w:t>
      </w:r>
      <w:r w:rsidRPr="008B110E">
        <w:rPr>
          <w:rFonts w:asciiTheme="minorHAnsi" w:hAnsiTheme="minorHAnsi" w:cstheme="minorHAnsi"/>
          <w:color w:val="363435"/>
          <w:spacing w:val="-3"/>
          <w:sz w:val="22"/>
          <w:szCs w:val="22"/>
        </w:rPr>
        <w:t>v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e rece</w:t>
      </w:r>
      <w:r w:rsidRPr="008B110E">
        <w:rPr>
          <w:rFonts w:asciiTheme="minorHAnsi" w:hAnsiTheme="minorHAnsi" w:cstheme="minorHAnsi"/>
          <w:color w:val="363435"/>
          <w:spacing w:val="-5"/>
          <w:sz w:val="22"/>
          <w:szCs w:val="22"/>
        </w:rPr>
        <w:t>i</w:t>
      </w:r>
      <w:r w:rsidRPr="008B110E">
        <w:rPr>
          <w:rFonts w:asciiTheme="minorHAnsi" w:hAnsiTheme="minorHAnsi" w:cstheme="minorHAnsi"/>
          <w:color w:val="363435"/>
          <w:spacing w:val="-3"/>
          <w:sz w:val="22"/>
          <w:szCs w:val="22"/>
        </w:rPr>
        <w:t>v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ed</w:t>
      </w:r>
    </w:p>
    <w:p w14:paraId="0D6D3A2F" w14:textId="77777777" w:rsidR="00CF187D" w:rsidRPr="008B110E" w:rsidRDefault="00CF187D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25DCA55" w14:textId="77777777" w:rsidR="00CF187D" w:rsidRPr="008B110E" w:rsidRDefault="00431A0E">
      <w:pPr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8B110E">
        <w:rPr>
          <w:rFonts w:asciiTheme="minorHAnsi" w:hAnsiTheme="minorHAnsi" w:cstheme="minorHAnsi"/>
          <w:b/>
          <w:bCs/>
          <w:color w:val="363435"/>
          <w:sz w:val="22"/>
          <w:szCs w:val="22"/>
        </w:rPr>
        <w:t>TRAINING</w:t>
      </w:r>
    </w:p>
    <w:p w14:paraId="5327EDA1" w14:textId="77777777" w:rsidR="00CF187D" w:rsidRPr="008B110E" w:rsidRDefault="00431A0E">
      <w:pPr>
        <w:spacing w:before="67"/>
        <w:ind w:left="12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List your babysitting t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ainin</w:t>
      </w:r>
      <w:r w:rsidRPr="008B110E">
        <w:rPr>
          <w:rFonts w:asciiTheme="minorHAnsi" w:hAnsiTheme="minorHAnsi" w:cstheme="minorHAnsi"/>
          <w:i/>
          <w:color w:val="363435"/>
          <w:spacing w:val="-2"/>
          <w:sz w:val="22"/>
          <w:szCs w:val="22"/>
        </w:rPr>
        <w:t>g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 xml:space="preserve">, followed by a brief 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description of the cou</w:t>
      </w:r>
      <w:r w:rsidRPr="008B110E">
        <w:rPr>
          <w:rFonts w:asciiTheme="minorHAnsi" w:hAnsiTheme="minorHAnsi" w:cstheme="minorHAnsi"/>
          <w:i/>
          <w:color w:val="363435"/>
          <w:spacing w:val="-2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s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e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.</w:t>
      </w:r>
    </w:p>
    <w:p w14:paraId="3DD40FA8" w14:textId="77777777" w:rsidR="00CF187D" w:rsidRPr="008B110E" w:rsidRDefault="00CF187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0B697587" w14:textId="77777777" w:rsidR="00CF187D" w:rsidRPr="008B110E" w:rsidRDefault="00431A0E">
      <w:pPr>
        <w:ind w:left="80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color w:val="363435"/>
          <w:sz w:val="22"/>
          <w:szCs w:val="22"/>
        </w:rPr>
        <w:t>American Red Cross Babysitter</w:t>
      </w:r>
      <w:r w:rsidRPr="008B110E">
        <w:rPr>
          <w:rFonts w:asciiTheme="minorHAnsi" w:hAnsiTheme="minorHAnsi" w:cstheme="minorHAnsi"/>
          <w:color w:val="363435"/>
          <w:spacing w:val="-12"/>
          <w:sz w:val="22"/>
          <w:szCs w:val="22"/>
        </w:rPr>
        <w:t>’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s</w:t>
      </w:r>
      <w:r w:rsidRPr="008B110E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color w:val="363435"/>
          <w:spacing w:val="-8"/>
          <w:sz w:val="22"/>
          <w:szCs w:val="22"/>
        </w:rPr>
        <w:t>T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raining Course</w:t>
      </w:r>
    </w:p>
    <w:p w14:paraId="67CE792F" w14:textId="77777777" w:rsidR="00CF187D" w:rsidRPr="008B110E" w:rsidRDefault="00CF187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770BE24D" w14:textId="77777777" w:rsidR="00CF187D" w:rsidRPr="008B110E" w:rsidRDefault="00431A0E">
      <w:pPr>
        <w:ind w:left="80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Leade</w:t>
      </w:r>
      <w:r w:rsidRPr="008B110E">
        <w:rPr>
          <w:rFonts w:asciiTheme="minorHAnsi" w:hAnsiTheme="minorHAnsi" w:cstheme="minorHAnsi"/>
          <w:i/>
          <w:color w:val="363435"/>
          <w:spacing w:val="-2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ship, p</w:t>
      </w:r>
      <w:r w:rsidRPr="008B110E">
        <w:rPr>
          <w:rFonts w:asciiTheme="minorHAnsi" w:hAnsiTheme="minorHAnsi" w:cstheme="minorHAnsi"/>
          <w:i/>
          <w:color w:val="363435"/>
          <w:spacing w:val="-10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ofessionalism, safet</w:t>
      </w:r>
      <w:r w:rsidRPr="008B110E">
        <w:rPr>
          <w:rFonts w:asciiTheme="minorHAnsi" w:hAnsiTheme="minorHAnsi" w:cstheme="minorHAnsi"/>
          <w:i/>
          <w:color w:val="363435"/>
          <w:spacing w:val="-12"/>
          <w:sz w:val="22"/>
          <w:szCs w:val="22"/>
        </w:rPr>
        <w:t>y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 xml:space="preserve">,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c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hild d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e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 xml:space="preserve">velopment, basic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c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hild ca</w:t>
      </w:r>
      <w:r w:rsidRPr="008B110E">
        <w:rPr>
          <w:rFonts w:asciiTheme="minorHAnsi" w:hAnsiTheme="minorHAnsi" w:cstheme="minorHAnsi"/>
          <w:i/>
          <w:color w:val="363435"/>
          <w:spacing w:val="-8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e and ca</w:t>
      </w:r>
      <w:r w:rsidRPr="008B110E">
        <w:rPr>
          <w:rFonts w:asciiTheme="minorHAnsi" w:hAnsiTheme="minorHAnsi" w:cstheme="minorHAnsi"/>
          <w:i/>
          <w:color w:val="363435"/>
          <w:spacing w:val="-8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e for eme</w:t>
      </w:r>
      <w:r w:rsidRPr="008B110E">
        <w:rPr>
          <w:rFonts w:asciiTheme="minorHAnsi" w:hAnsiTheme="minorHAnsi" w:cstheme="minorHAnsi"/>
          <w:i/>
          <w:color w:val="363435"/>
          <w:spacing w:val="-8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pacing w:val="-2"/>
          <w:sz w:val="22"/>
          <w:szCs w:val="22"/>
        </w:rPr>
        <w:t>g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encies</w:t>
      </w:r>
    </w:p>
    <w:p w14:paraId="1DF5A933" w14:textId="77777777" w:rsidR="00CF187D" w:rsidRPr="008B110E" w:rsidRDefault="00CF187D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7468BB80" w14:textId="77777777" w:rsidR="00CF187D" w:rsidRPr="008B110E" w:rsidRDefault="00431A0E">
      <w:pPr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8B110E">
        <w:rPr>
          <w:rFonts w:asciiTheme="minorHAnsi" w:hAnsiTheme="minorHAnsi" w:cstheme="minorHAnsi"/>
          <w:b/>
          <w:bCs/>
          <w:color w:val="363435"/>
          <w:sz w:val="22"/>
          <w:szCs w:val="22"/>
        </w:rPr>
        <w:t>ADDITIO</w:t>
      </w:r>
      <w:r w:rsidRPr="008B110E">
        <w:rPr>
          <w:rFonts w:asciiTheme="minorHAnsi" w:hAnsiTheme="minorHAnsi" w:cstheme="minorHAnsi"/>
          <w:b/>
          <w:bCs/>
          <w:color w:val="363435"/>
          <w:spacing w:val="-8"/>
          <w:sz w:val="22"/>
          <w:szCs w:val="22"/>
        </w:rPr>
        <w:t>N</w:t>
      </w:r>
      <w:r w:rsidRPr="008B110E">
        <w:rPr>
          <w:rFonts w:asciiTheme="minorHAnsi" w:hAnsiTheme="minorHAnsi" w:cstheme="minorHAnsi"/>
          <w:b/>
          <w:bCs/>
          <w:color w:val="363435"/>
          <w:sz w:val="22"/>
          <w:szCs w:val="22"/>
        </w:rPr>
        <w:t>AL</w:t>
      </w:r>
      <w:r w:rsidRPr="008B110E">
        <w:rPr>
          <w:rFonts w:asciiTheme="minorHAnsi" w:hAnsiTheme="minorHAnsi" w:cstheme="minorHAnsi"/>
          <w:b/>
          <w:bCs/>
          <w:color w:val="363435"/>
          <w:spacing w:val="-4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b/>
          <w:bCs/>
          <w:color w:val="363435"/>
          <w:sz w:val="22"/>
          <w:szCs w:val="22"/>
        </w:rPr>
        <w:t>TRAINING</w:t>
      </w:r>
    </w:p>
    <w:p w14:paraId="70EE239E" w14:textId="77777777" w:rsidR="00CF187D" w:rsidRPr="008B110E" w:rsidRDefault="00431A0E">
      <w:pPr>
        <w:spacing w:before="67"/>
        <w:ind w:left="10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 xml:space="preserve">List any additional </w:t>
      </w:r>
      <w:r w:rsidRPr="008B110E">
        <w:rPr>
          <w:rFonts w:asciiTheme="minorHAnsi" w:hAnsiTheme="minorHAnsi" w:cstheme="minorHAnsi"/>
          <w:i/>
          <w:color w:val="363435"/>
          <w:spacing w:val="-8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el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e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vant t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 xml:space="preserve">aining you have 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completed.</w:t>
      </w:r>
    </w:p>
    <w:p w14:paraId="7AD969FE" w14:textId="77777777" w:rsidR="00CF187D" w:rsidRPr="008B110E" w:rsidRDefault="00CF187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01C43062" w14:textId="77777777" w:rsidR="00CF187D" w:rsidRPr="008B110E" w:rsidRDefault="00431A0E">
      <w:pPr>
        <w:ind w:left="82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color w:val="363435"/>
          <w:sz w:val="22"/>
          <w:szCs w:val="22"/>
        </w:rPr>
        <w:t>American Red Cross First</w:t>
      </w:r>
      <w:r w:rsidRPr="008B110E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Aid (</w:t>
      </w:r>
      <w:r w:rsidRPr="008B110E">
        <w:rPr>
          <w:rFonts w:asciiTheme="minorHAnsi" w:hAnsiTheme="minorHAnsi" w:cstheme="minorHAnsi"/>
          <w:color w:val="363435"/>
          <w:spacing w:val="-3"/>
          <w:sz w:val="22"/>
          <w:szCs w:val="22"/>
        </w:rPr>
        <w:t>e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xample)</w:t>
      </w:r>
    </w:p>
    <w:p w14:paraId="5E80E3DC" w14:textId="77777777" w:rsidR="00CF187D" w:rsidRPr="008B110E" w:rsidRDefault="00CF187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1B25AF9" w14:textId="77777777" w:rsidR="00CF187D" w:rsidRPr="008B110E" w:rsidRDefault="00431A0E">
      <w:pPr>
        <w:ind w:left="82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color w:val="363435"/>
          <w:sz w:val="22"/>
          <w:szCs w:val="22"/>
        </w:rPr>
        <w:t>American Red Cross CPR—Child and In</w:t>
      </w:r>
      <w:r w:rsidRPr="008B110E">
        <w:rPr>
          <w:rFonts w:asciiTheme="minorHAnsi" w:hAnsiTheme="minorHAnsi" w:cstheme="minorHAnsi"/>
          <w:color w:val="363435"/>
          <w:spacing w:val="-2"/>
          <w:sz w:val="22"/>
          <w:szCs w:val="22"/>
        </w:rPr>
        <w:t>f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ant (</w:t>
      </w:r>
      <w:r w:rsidRPr="008B110E">
        <w:rPr>
          <w:rFonts w:asciiTheme="minorHAnsi" w:hAnsiTheme="minorHAnsi" w:cstheme="minorHAnsi"/>
          <w:color w:val="363435"/>
          <w:spacing w:val="-3"/>
          <w:sz w:val="22"/>
          <w:szCs w:val="22"/>
        </w:rPr>
        <w:t>e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xample)</w:t>
      </w:r>
    </w:p>
    <w:p w14:paraId="0258CA18" w14:textId="77777777" w:rsidR="00CF187D" w:rsidRPr="008B110E" w:rsidRDefault="00CF187D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34DA0B6" w14:textId="77777777" w:rsidR="00CF187D" w:rsidRPr="008B110E" w:rsidRDefault="00431A0E">
      <w:pPr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8B110E">
        <w:rPr>
          <w:rFonts w:asciiTheme="minorHAnsi" w:hAnsiTheme="minorHAnsi" w:cstheme="minorHAnsi"/>
          <w:b/>
          <w:bCs/>
          <w:color w:val="363435"/>
          <w:spacing w:val="-8"/>
          <w:sz w:val="22"/>
          <w:szCs w:val="22"/>
        </w:rPr>
        <w:t>B</w:t>
      </w:r>
      <w:r w:rsidRPr="008B110E">
        <w:rPr>
          <w:rFonts w:asciiTheme="minorHAnsi" w:hAnsiTheme="minorHAnsi" w:cstheme="minorHAnsi"/>
          <w:b/>
          <w:bCs/>
          <w:color w:val="363435"/>
          <w:sz w:val="22"/>
          <w:szCs w:val="22"/>
        </w:rPr>
        <w:t>ABYSITTING EXPERIENCE</w:t>
      </w:r>
    </w:p>
    <w:p w14:paraId="741B1D1D" w14:textId="77777777" w:rsidR="00CF187D" w:rsidRPr="008B110E" w:rsidRDefault="00431A0E">
      <w:pPr>
        <w:spacing w:before="80" w:line="240" w:lineRule="exact"/>
        <w:ind w:left="100" w:right="331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 xml:space="preserve">Starting with your most </w:t>
      </w:r>
      <w:r w:rsidRPr="008B110E">
        <w:rPr>
          <w:rFonts w:asciiTheme="minorHAnsi" w:hAnsiTheme="minorHAnsi" w:cstheme="minorHAnsi"/>
          <w:i/>
          <w:color w:val="363435"/>
          <w:spacing w:val="-8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ecent babysitting job, briefly</w:t>
      </w:r>
      <w:r w:rsidRPr="008B110E">
        <w:rPr>
          <w:rFonts w:asciiTheme="minorHAnsi" w:hAnsiTheme="minorHAnsi" w:cstheme="minorHAnsi"/>
          <w:i/>
          <w:color w:val="363435"/>
          <w:spacing w:val="-14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 xml:space="preserve">describe your duties and </w:t>
      </w:r>
      <w:r w:rsidRPr="008B110E">
        <w:rPr>
          <w:rFonts w:asciiTheme="minorHAnsi" w:hAnsiTheme="minorHAnsi" w:cstheme="minorHAnsi"/>
          <w:i/>
          <w:color w:val="363435"/>
          <w:spacing w:val="-8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 xml:space="preserve">esponsibilities. Include the number and </w:t>
      </w:r>
      <w:r w:rsidRPr="008B110E">
        <w:rPr>
          <w:rFonts w:asciiTheme="minorHAnsi" w:hAnsiTheme="minorHAnsi" w:cstheme="minorHAnsi"/>
          <w:i/>
          <w:color w:val="363435"/>
          <w:spacing w:val="-2"/>
          <w:sz w:val="22"/>
          <w:szCs w:val="22"/>
        </w:rPr>
        <w:t>ag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 xml:space="preserve">es 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 xml:space="preserve">of the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c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hild</w:t>
      </w:r>
      <w:r w:rsidRPr="008B110E">
        <w:rPr>
          <w:rFonts w:asciiTheme="minorHAnsi" w:hAnsiTheme="minorHAnsi" w:cstheme="minorHAnsi"/>
          <w:i/>
          <w:color w:val="363435"/>
          <w:spacing w:val="-8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en and the hou</w:t>
      </w:r>
      <w:r w:rsidRPr="008B110E">
        <w:rPr>
          <w:rFonts w:asciiTheme="minorHAnsi" w:hAnsiTheme="minorHAnsi" w:cstheme="minorHAnsi"/>
          <w:i/>
          <w:color w:val="363435"/>
          <w:spacing w:val="-2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s of your babysitting jo</w:t>
      </w:r>
      <w:r w:rsidRPr="008B110E">
        <w:rPr>
          <w:rFonts w:asciiTheme="minorHAnsi" w:hAnsiTheme="minorHAnsi" w:cstheme="minorHAnsi"/>
          <w:i/>
          <w:color w:val="363435"/>
          <w:spacing w:val="-9"/>
          <w:sz w:val="22"/>
          <w:szCs w:val="22"/>
        </w:rPr>
        <w:t>b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. Do not put down any of the family</w:t>
      </w:r>
      <w:r w:rsidRPr="008B110E">
        <w:rPr>
          <w:rFonts w:asciiTheme="minorHAnsi" w:hAnsiTheme="minorHAnsi" w:cstheme="minorHAnsi"/>
          <w:i/>
          <w:color w:val="363435"/>
          <w:spacing w:val="-9"/>
          <w:sz w:val="22"/>
          <w:szCs w:val="22"/>
        </w:rPr>
        <w:t>’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s pe</w:t>
      </w:r>
      <w:r w:rsidRPr="008B110E">
        <w:rPr>
          <w:rFonts w:asciiTheme="minorHAnsi" w:hAnsiTheme="minorHAnsi" w:cstheme="minorHAnsi"/>
          <w:i/>
          <w:color w:val="363435"/>
          <w:spacing w:val="-2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sonal contact information without their permission.</w:t>
      </w:r>
    </w:p>
    <w:p w14:paraId="4F38DED1" w14:textId="77777777" w:rsidR="00CF187D" w:rsidRPr="008B110E" w:rsidRDefault="00CF187D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53C8C660" w14:textId="77777777" w:rsidR="00CF187D" w:rsidRPr="008B110E" w:rsidRDefault="00431A0E">
      <w:pPr>
        <w:ind w:left="82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color w:val="363435"/>
          <w:spacing w:val="-3"/>
          <w:sz w:val="22"/>
          <w:szCs w:val="22"/>
        </w:rPr>
        <w:t>F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amily Name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 xml:space="preserve">                                                       </w:t>
      </w:r>
      <w:r w:rsidRPr="008B110E">
        <w:rPr>
          <w:rFonts w:asciiTheme="minorHAnsi" w:hAnsiTheme="minorHAnsi" w:cstheme="minorHAnsi"/>
          <w:color w:val="363435"/>
          <w:spacing w:val="39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Date</w:t>
      </w:r>
    </w:p>
    <w:p w14:paraId="586F3188" w14:textId="77777777" w:rsidR="00CF187D" w:rsidRPr="008B110E" w:rsidRDefault="00CF187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CCC1462" w14:textId="77777777" w:rsidR="00CF187D" w:rsidRPr="008B110E" w:rsidRDefault="00431A0E">
      <w:pPr>
        <w:ind w:left="82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List job duties he</w:t>
      </w:r>
      <w:r w:rsidRPr="008B110E">
        <w:rPr>
          <w:rFonts w:asciiTheme="minorHAnsi" w:hAnsiTheme="minorHAnsi" w:cstheme="minorHAnsi"/>
          <w:i/>
          <w:color w:val="363435"/>
          <w:spacing w:val="-8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e</w:t>
      </w:r>
    </w:p>
    <w:p w14:paraId="7C36D59B" w14:textId="77777777" w:rsidR="00CF187D" w:rsidRPr="008B110E" w:rsidRDefault="00CF187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5EAD8BA0" w14:textId="77777777" w:rsidR="00CF187D" w:rsidRPr="008B110E" w:rsidRDefault="00431A0E">
      <w:pPr>
        <w:ind w:left="82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color w:val="363435"/>
          <w:spacing w:val="-3"/>
          <w:sz w:val="22"/>
          <w:szCs w:val="22"/>
        </w:rPr>
        <w:t>F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 xml:space="preserve">amily Name                                                       </w:t>
      </w:r>
      <w:r w:rsidRPr="008B110E">
        <w:rPr>
          <w:rFonts w:asciiTheme="minorHAnsi" w:hAnsiTheme="minorHAnsi" w:cstheme="minorHAnsi"/>
          <w:color w:val="363435"/>
          <w:spacing w:val="39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Date</w:t>
      </w:r>
    </w:p>
    <w:p w14:paraId="42D25DC1" w14:textId="77777777" w:rsidR="00CF187D" w:rsidRPr="008B110E" w:rsidRDefault="00CF187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B638CC8" w14:textId="77777777" w:rsidR="00CF187D" w:rsidRPr="008B110E" w:rsidRDefault="00431A0E">
      <w:pPr>
        <w:ind w:left="82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List job duties he</w:t>
      </w:r>
      <w:r w:rsidRPr="008B110E">
        <w:rPr>
          <w:rFonts w:asciiTheme="minorHAnsi" w:hAnsiTheme="minorHAnsi" w:cstheme="minorHAnsi"/>
          <w:i/>
          <w:color w:val="363435"/>
          <w:spacing w:val="-8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e</w:t>
      </w:r>
    </w:p>
    <w:p w14:paraId="551C9C10" w14:textId="77777777" w:rsidR="00CF187D" w:rsidRPr="008B110E" w:rsidRDefault="00CF187D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59BEF9F" w14:textId="77777777" w:rsidR="00CF187D" w:rsidRPr="008B110E" w:rsidRDefault="00431A0E">
      <w:pPr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8B110E">
        <w:rPr>
          <w:rFonts w:asciiTheme="minorHAnsi" w:hAnsiTheme="minorHAnsi" w:cstheme="minorHAnsi"/>
          <w:b/>
          <w:bCs/>
          <w:color w:val="363435"/>
          <w:spacing w:val="-9"/>
          <w:sz w:val="22"/>
          <w:szCs w:val="22"/>
        </w:rPr>
        <w:t>O</w:t>
      </w:r>
      <w:r w:rsidRPr="008B110E">
        <w:rPr>
          <w:rFonts w:asciiTheme="minorHAnsi" w:hAnsiTheme="minorHAnsi" w:cstheme="minorHAnsi"/>
          <w:b/>
          <w:bCs/>
          <w:color w:val="363435"/>
          <w:sz w:val="22"/>
          <w:szCs w:val="22"/>
        </w:rPr>
        <w:t>THER EXPERIENCE</w:t>
      </w:r>
    </w:p>
    <w:p w14:paraId="0A44907D" w14:textId="77777777" w:rsidR="00CF187D" w:rsidRPr="008B110E" w:rsidRDefault="00431A0E">
      <w:pPr>
        <w:spacing w:before="80" w:line="240" w:lineRule="exact"/>
        <w:ind w:left="100" w:right="147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Write down your other voluntee</w:t>
      </w:r>
      <w:r w:rsidRPr="008B110E">
        <w:rPr>
          <w:rFonts w:asciiTheme="minorHAnsi" w:hAnsiTheme="minorHAnsi" w:cstheme="minorHAnsi"/>
          <w:i/>
          <w:color w:val="363435"/>
          <w:spacing w:val="-24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, work or leade</w:t>
      </w:r>
      <w:r w:rsidRPr="008B110E">
        <w:rPr>
          <w:rFonts w:asciiTheme="minorHAnsi" w:hAnsiTheme="minorHAnsi" w:cstheme="minorHAnsi"/>
          <w:i/>
          <w:color w:val="363435"/>
          <w:spacing w:val="-2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 xml:space="preserve">ship </w:t>
      </w:r>
      <w:r w:rsidRPr="008B110E">
        <w:rPr>
          <w:rFonts w:asciiTheme="minorHAnsi" w:hAnsiTheme="minorHAnsi" w:cstheme="minorHAnsi"/>
          <w:i/>
          <w:color w:val="363435"/>
          <w:spacing w:val="-4"/>
          <w:sz w:val="22"/>
          <w:szCs w:val="22"/>
        </w:rPr>
        <w:t>e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xperience su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c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 xml:space="preserve">h as volunteering at a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c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hu</w:t>
      </w:r>
      <w:r w:rsidRPr="008B110E">
        <w:rPr>
          <w:rFonts w:asciiTheme="minorHAnsi" w:hAnsiTheme="minorHAnsi" w:cstheme="minorHAnsi"/>
          <w:i/>
          <w:color w:val="363435"/>
          <w:spacing w:val="-8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c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h nu</w:t>
      </w:r>
      <w:r w:rsidRPr="008B110E">
        <w:rPr>
          <w:rFonts w:asciiTheme="minorHAnsi" w:hAnsiTheme="minorHAnsi" w:cstheme="minorHAnsi"/>
          <w:i/>
          <w:color w:val="363435"/>
          <w:spacing w:val="-2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ser</w:t>
      </w:r>
      <w:r w:rsidRPr="008B110E">
        <w:rPr>
          <w:rFonts w:asciiTheme="minorHAnsi" w:hAnsiTheme="minorHAnsi" w:cstheme="minorHAnsi"/>
          <w:i/>
          <w:color w:val="363435"/>
          <w:spacing w:val="-12"/>
          <w:sz w:val="22"/>
          <w:szCs w:val="22"/>
        </w:rPr>
        <w:t>y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 xml:space="preserve">, having a paper </w:t>
      </w:r>
      <w:r w:rsidRPr="008B110E">
        <w:rPr>
          <w:rFonts w:asciiTheme="minorHAnsi" w:hAnsiTheme="minorHAnsi" w:cstheme="minorHAnsi"/>
          <w:i/>
          <w:color w:val="363435"/>
          <w:spacing w:val="-10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oute or participating in scoutin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g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.</w:t>
      </w:r>
    </w:p>
    <w:p w14:paraId="0367CA34" w14:textId="77777777" w:rsidR="00CF187D" w:rsidRPr="008B110E" w:rsidRDefault="00CF187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C4E89C" w14:textId="77777777" w:rsidR="00CF187D" w:rsidRPr="008B110E" w:rsidRDefault="00CF187D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001C7999" w14:textId="77777777" w:rsidR="00CF187D" w:rsidRPr="008B110E" w:rsidRDefault="00431A0E">
      <w:pPr>
        <w:ind w:left="10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color w:val="363435"/>
          <w:sz w:val="22"/>
          <w:szCs w:val="22"/>
        </w:rPr>
        <w:t>SKILLS</w:t>
      </w:r>
      <w:r w:rsidRPr="008B110E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8B110E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color w:val="363435"/>
          <w:sz w:val="22"/>
          <w:szCs w:val="22"/>
        </w:rPr>
        <w:t>ABILITIES</w:t>
      </w:r>
    </w:p>
    <w:p w14:paraId="5F719CA6" w14:textId="77777777" w:rsidR="00CF187D" w:rsidRPr="008B110E" w:rsidRDefault="00431A0E">
      <w:pPr>
        <w:spacing w:before="67"/>
        <w:ind w:left="10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Write down your skills and abilities f</w:t>
      </w:r>
      <w:r w:rsidRPr="008B110E">
        <w:rPr>
          <w:rFonts w:asciiTheme="minorHAnsi" w:hAnsiTheme="minorHAnsi" w:cstheme="minorHAnsi"/>
          <w:i/>
          <w:color w:val="363435"/>
          <w:spacing w:val="-10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om the Babysitter</w:t>
      </w:r>
      <w:r w:rsidRPr="008B110E">
        <w:rPr>
          <w:rFonts w:asciiTheme="minorHAnsi" w:hAnsiTheme="minorHAnsi" w:cstheme="minorHAnsi"/>
          <w:i/>
          <w:color w:val="363435"/>
          <w:spacing w:val="-9"/>
          <w:sz w:val="22"/>
          <w:szCs w:val="22"/>
        </w:rPr>
        <w:t>’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s Self-Assessment</w:t>
      </w:r>
      <w:r w:rsidRPr="008B110E">
        <w:rPr>
          <w:rFonts w:asciiTheme="minorHAnsi" w:hAnsiTheme="minorHAnsi" w:cstheme="minorHAnsi"/>
          <w:i/>
          <w:color w:val="363435"/>
          <w:spacing w:val="-4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20"/>
          <w:sz w:val="22"/>
          <w:szCs w:val="22"/>
        </w:rPr>
        <w:t>T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ool.</w:t>
      </w:r>
    </w:p>
    <w:p w14:paraId="249383BE" w14:textId="77777777" w:rsidR="00CF187D" w:rsidRPr="008B110E" w:rsidRDefault="00CF187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31E66A" w14:textId="77777777" w:rsidR="00CF187D" w:rsidRPr="008B110E" w:rsidRDefault="00CF187D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77615AE7" w14:textId="77777777" w:rsidR="00CF187D" w:rsidRPr="008B110E" w:rsidRDefault="00431A0E">
      <w:pPr>
        <w:ind w:left="10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color w:val="363435"/>
          <w:sz w:val="22"/>
          <w:szCs w:val="22"/>
        </w:rPr>
        <w:t>HOBBIES</w:t>
      </w:r>
    </w:p>
    <w:p w14:paraId="6CE94D6C" w14:textId="77777777" w:rsidR="00CF187D" w:rsidRPr="008B110E" w:rsidRDefault="00431A0E">
      <w:pPr>
        <w:spacing w:before="67"/>
        <w:ind w:left="10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Write down your hobbies or inte</w:t>
      </w:r>
      <w:r w:rsidRPr="008B110E">
        <w:rPr>
          <w:rFonts w:asciiTheme="minorHAnsi" w:hAnsiTheme="minorHAnsi" w:cstheme="minorHAnsi"/>
          <w:i/>
          <w:color w:val="363435"/>
          <w:spacing w:val="-8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ests.</w:t>
      </w:r>
    </w:p>
    <w:p w14:paraId="4D4C0BAA" w14:textId="77777777" w:rsidR="00CF187D" w:rsidRPr="008B110E" w:rsidRDefault="00CF187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685418" w14:textId="77777777" w:rsidR="00CF187D" w:rsidRPr="008B110E" w:rsidRDefault="00CF187D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326F06AB" w14:textId="77777777" w:rsidR="00CF187D" w:rsidRPr="008B110E" w:rsidRDefault="00431A0E">
      <w:pPr>
        <w:ind w:left="100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color w:val="363435"/>
          <w:sz w:val="22"/>
          <w:szCs w:val="22"/>
        </w:rPr>
        <w:t>REFERENCES</w:t>
      </w:r>
    </w:p>
    <w:p w14:paraId="685FA1F7" w14:textId="77777777" w:rsidR="00CF187D" w:rsidRPr="008B110E" w:rsidRDefault="00431A0E">
      <w:pPr>
        <w:spacing w:before="80" w:line="240" w:lineRule="exact"/>
        <w:ind w:left="100" w:right="97"/>
        <w:rPr>
          <w:rFonts w:asciiTheme="minorHAnsi" w:hAnsiTheme="minorHAnsi" w:cstheme="minorHAnsi"/>
          <w:sz w:val="22"/>
          <w:szCs w:val="22"/>
        </w:rPr>
      </w:pP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Ma</w:t>
      </w:r>
      <w:r w:rsidRPr="008B110E">
        <w:rPr>
          <w:rFonts w:asciiTheme="minorHAnsi" w:hAnsiTheme="minorHAnsi" w:cstheme="minorHAnsi"/>
          <w:i/>
          <w:color w:val="363435"/>
          <w:spacing w:val="-5"/>
          <w:sz w:val="22"/>
          <w:szCs w:val="22"/>
        </w:rPr>
        <w:t>k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e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su</w:t>
      </w:r>
      <w:r w:rsidRPr="008B110E">
        <w:rPr>
          <w:rFonts w:asciiTheme="minorHAnsi" w:hAnsiTheme="minorHAnsi" w:cstheme="minorHAnsi"/>
          <w:i/>
          <w:color w:val="363435"/>
          <w:spacing w:val="-11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e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thos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e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wh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o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hav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e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5"/>
          <w:sz w:val="22"/>
          <w:szCs w:val="22"/>
        </w:rPr>
        <w:t>a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g</w:t>
      </w:r>
      <w:r w:rsidRPr="008B110E">
        <w:rPr>
          <w:rFonts w:asciiTheme="minorHAnsi" w:hAnsiTheme="minorHAnsi" w:cstheme="minorHAnsi"/>
          <w:i/>
          <w:color w:val="363435"/>
          <w:spacing w:val="-11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ee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d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t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o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serv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e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a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s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11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efe</w:t>
      </w:r>
      <w:r w:rsidRPr="008B110E">
        <w:rPr>
          <w:rFonts w:asciiTheme="minorHAnsi" w:hAnsiTheme="minorHAnsi" w:cstheme="minorHAnsi"/>
          <w:i/>
          <w:color w:val="363435"/>
          <w:spacing w:val="-11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ence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s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kno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w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tha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t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yo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u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hav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e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pu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t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the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m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o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n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you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11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esum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e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an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d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unde</w:t>
      </w:r>
      <w:r w:rsidRPr="008B110E">
        <w:rPr>
          <w:rFonts w:asciiTheme="minorHAnsi" w:hAnsiTheme="minorHAnsi" w:cstheme="minorHAnsi"/>
          <w:i/>
          <w:color w:val="363435"/>
          <w:spacing w:val="-5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stan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d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tha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t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th</w:t>
      </w:r>
      <w:r w:rsidRPr="008B110E">
        <w:rPr>
          <w:rFonts w:asciiTheme="minorHAnsi" w:hAnsiTheme="minorHAnsi" w:cstheme="minorHAnsi"/>
          <w:i/>
          <w:color w:val="363435"/>
          <w:spacing w:val="-10"/>
          <w:sz w:val="22"/>
          <w:szCs w:val="22"/>
        </w:rPr>
        <w:t>e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 xml:space="preserve">y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ma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y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5"/>
          <w:sz w:val="22"/>
          <w:szCs w:val="22"/>
        </w:rPr>
        <w:t>g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e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t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a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phon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e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cal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l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askin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g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fo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a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11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efe</w:t>
      </w:r>
      <w:r w:rsidRPr="008B110E">
        <w:rPr>
          <w:rFonts w:asciiTheme="minorHAnsi" w:hAnsiTheme="minorHAnsi" w:cstheme="minorHAnsi"/>
          <w:i/>
          <w:color w:val="363435"/>
          <w:spacing w:val="-11"/>
          <w:sz w:val="22"/>
          <w:szCs w:val="22"/>
        </w:rPr>
        <w:t>r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enc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e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abou</w:t>
      </w:r>
      <w:r w:rsidRPr="008B110E">
        <w:rPr>
          <w:rFonts w:asciiTheme="minorHAnsi" w:hAnsiTheme="minorHAnsi" w:cstheme="minorHAnsi"/>
          <w:i/>
          <w:color w:val="363435"/>
          <w:sz w:val="22"/>
          <w:szCs w:val="22"/>
        </w:rPr>
        <w:t>t</w:t>
      </w:r>
      <w:r w:rsidRPr="008B110E">
        <w:rPr>
          <w:rFonts w:asciiTheme="minorHAnsi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8B110E">
        <w:rPr>
          <w:rFonts w:asciiTheme="minorHAnsi" w:hAnsiTheme="minorHAnsi" w:cstheme="minorHAnsi"/>
          <w:i/>
          <w:color w:val="363435"/>
          <w:spacing w:val="-3"/>
          <w:sz w:val="22"/>
          <w:szCs w:val="22"/>
        </w:rPr>
        <w:t>you.</w:t>
      </w:r>
    </w:p>
    <w:p w14:paraId="37D56463" w14:textId="77777777" w:rsidR="00CF187D" w:rsidRPr="008B110E" w:rsidRDefault="00CF187D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7"/>
        <w:gridCol w:w="2331"/>
        <w:gridCol w:w="1594"/>
      </w:tblGrid>
      <w:tr w:rsidR="00CF187D" w:rsidRPr="008B110E" w14:paraId="3C82333B" w14:textId="77777777">
        <w:trPr>
          <w:trHeight w:hRule="exact" w:val="390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078F3C6" w14:textId="77777777" w:rsidR="00CF187D" w:rsidRPr="008B110E" w:rsidRDefault="00431A0E">
            <w:pPr>
              <w:spacing w:before="7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B110E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Full Name</w:t>
            </w: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 w14:paraId="0B2CA330" w14:textId="77777777" w:rsidR="00CF187D" w:rsidRPr="008B110E" w:rsidRDefault="00431A0E">
            <w:pPr>
              <w:spacing w:before="71"/>
              <w:ind w:left="612"/>
              <w:rPr>
                <w:rFonts w:asciiTheme="minorHAnsi" w:hAnsiTheme="minorHAnsi" w:cstheme="minorHAnsi"/>
                <w:sz w:val="22"/>
                <w:szCs w:val="22"/>
              </w:rPr>
            </w:pPr>
            <w:r w:rsidRPr="008B110E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Phone number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4A7D1B04" w14:textId="77777777" w:rsidR="00CF187D" w:rsidRPr="008B110E" w:rsidRDefault="00431A0E">
            <w:pPr>
              <w:spacing w:before="71"/>
              <w:ind w:left="441"/>
              <w:rPr>
                <w:rFonts w:asciiTheme="minorHAnsi" w:hAnsiTheme="minorHAnsi" w:cstheme="minorHAnsi"/>
                <w:sz w:val="22"/>
                <w:szCs w:val="22"/>
              </w:rPr>
            </w:pPr>
            <w:r w:rsidRPr="008B110E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Relationship</w:t>
            </w:r>
          </w:p>
        </w:tc>
      </w:tr>
      <w:tr w:rsidR="00CF187D" w:rsidRPr="008B110E" w14:paraId="31EF81C3" w14:textId="77777777">
        <w:trPr>
          <w:trHeight w:hRule="exact" w:val="360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9F442E9" w14:textId="77777777" w:rsidR="00CF187D" w:rsidRPr="008B110E" w:rsidRDefault="00431A0E">
            <w:pPr>
              <w:spacing w:before="4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B110E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Full Name</w:t>
            </w: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 w14:paraId="5AB7D4BC" w14:textId="77777777" w:rsidR="00CF187D" w:rsidRPr="008B110E" w:rsidRDefault="00431A0E">
            <w:pPr>
              <w:spacing w:before="41"/>
              <w:ind w:left="612"/>
              <w:rPr>
                <w:rFonts w:asciiTheme="minorHAnsi" w:hAnsiTheme="minorHAnsi" w:cstheme="minorHAnsi"/>
                <w:sz w:val="22"/>
                <w:szCs w:val="22"/>
              </w:rPr>
            </w:pPr>
            <w:r w:rsidRPr="008B110E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Phone </w:t>
            </w:r>
            <w:r w:rsidRPr="008B110E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number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5969264F" w14:textId="77777777" w:rsidR="00CF187D" w:rsidRPr="008B110E" w:rsidRDefault="00431A0E">
            <w:pPr>
              <w:spacing w:before="41"/>
              <w:ind w:left="441"/>
              <w:rPr>
                <w:rFonts w:asciiTheme="minorHAnsi" w:hAnsiTheme="minorHAnsi" w:cstheme="minorHAnsi"/>
                <w:sz w:val="22"/>
                <w:szCs w:val="22"/>
              </w:rPr>
            </w:pPr>
            <w:r w:rsidRPr="008B110E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Relationship</w:t>
            </w:r>
          </w:p>
        </w:tc>
      </w:tr>
      <w:tr w:rsidR="00CF187D" w:rsidRPr="008B110E" w14:paraId="6408504D" w14:textId="77777777">
        <w:trPr>
          <w:trHeight w:hRule="exact" w:val="390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C51E03E" w14:textId="77777777" w:rsidR="00CF187D" w:rsidRPr="008B110E" w:rsidRDefault="00431A0E">
            <w:pPr>
              <w:spacing w:before="4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B110E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Full Name</w:t>
            </w: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 w14:paraId="7C149285" w14:textId="77777777" w:rsidR="00CF187D" w:rsidRPr="008B110E" w:rsidRDefault="00431A0E">
            <w:pPr>
              <w:spacing w:before="41"/>
              <w:ind w:left="612"/>
              <w:rPr>
                <w:rFonts w:asciiTheme="minorHAnsi" w:hAnsiTheme="minorHAnsi" w:cstheme="minorHAnsi"/>
                <w:sz w:val="22"/>
                <w:szCs w:val="22"/>
              </w:rPr>
            </w:pPr>
            <w:r w:rsidRPr="008B110E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Phone number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3C45FD04" w14:textId="77777777" w:rsidR="00CF187D" w:rsidRPr="008B110E" w:rsidRDefault="00431A0E">
            <w:pPr>
              <w:spacing w:before="41"/>
              <w:ind w:left="441"/>
              <w:rPr>
                <w:rFonts w:asciiTheme="minorHAnsi" w:hAnsiTheme="minorHAnsi" w:cstheme="minorHAnsi"/>
                <w:sz w:val="22"/>
                <w:szCs w:val="22"/>
              </w:rPr>
            </w:pPr>
            <w:r w:rsidRPr="008B110E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Relationship</w:t>
            </w:r>
          </w:p>
        </w:tc>
      </w:tr>
    </w:tbl>
    <w:p w14:paraId="2DFD8F9D" w14:textId="77777777" w:rsidR="00431A0E" w:rsidRPr="008B110E" w:rsidRDefault="00431A0E">
      <w:pPr>
        <w:rPr>
          <w:rFonts w:asciiTheme="minorHAnsi" w:hAnsiTheme="minorHAnsi" w:cstheme="minorHAnsi"/>
          <w:sz w:val="22"/>
          <w:szCs w:val="22"/>
        </w:rPr>
      </w:pPr>
    </w:p>
    <w:sectPr w:rsidR="00431A0E" w:rsidRPr="008B110E">
      <w:type w:val="continuous"/>
      <w:pgSz w:w="12240" w:h="15840"/>
      <w:pgMar w:top="62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2EA5"/>
    <w:multiLevelType w:val="multilevel"/>
    <w:tmpl w:val="634011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87D"/>
    <w:rsid w:val="00431A0E"/>
    <w:rsid w:val="008B110E"/>
    <w:rsid w:val="00CF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0809F"/>
  <w15:docId w15:val="{388D60D0-53EF-4AA5-87FB-8DB34B982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2021-06-05T07:36:00Z</dcterms:created>
  <dcterms:modified xsi:type="dcterms:W3CDTF">2021-06-05T07:37:00Z</dcterms:modified>
</cp:coreProperties>
</file>